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7B4B763F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677AB7">
        <w:rPr>
          <w:b/>
        </w:rPr>
        <w:t>2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1F50C80D" w14:textId="188FDCD3" w:rsidR="004467FF" w:rsidRPr="00401937" w:rsidRDefault="009A2FA4" w:rsidP="006D5330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ŠIAULIŲ R. </w:t>
      </w:r>
      <w:r w:rsidR="006D5330">
        <w:rPr>
          <w:rFonts w:eastAsia="Times New Roman" w:cs="Times New Roman"/>
          <w:b/>
          <w:kern w:val="0"/>
          <w:szCs w:val="24"/>
          <w:lang w:eastAsia="en-US"/>
        </w:rPr>
        <w:t>ŠILĖNŲ K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>.</w:t>
      </w:r>
      <w:r w:rsidR="006D5330">
        <w:rPr>
          <w:rFonts w:eastAsia="Times New Roman" w:cs="Times New Roman"/>
          <w:b/>
          <w:kern w:val="0"/>
          <w:szCs w:val="24"/>
          <w:lang w:eastAsia="en-US"/>
        </w:rPr>
        <w:t>,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6D5330">
        <w:rPr>
          <w:rFonts w:eastAsia="Times New Roman" w:cs="Times New Roman"/>
          <w:b/>
          <w:kern w:val="0"/>
          <w:szCs w:val="24"/>
          <w:lang w:eastAsia="en-US"/>
        </w:rPr>
        <w:t>KAIRIŲ SEN., ATEITIES</w:t>
      </w:r>
      <w:r w:rsidR="00121457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>G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. </w:t>
      </w:r>
      <w:r w:rsidR="006D5330">
        <w:rPr>
          <w:rFonts w:eastAsia="Times New Roman" w:cs="Times New Roman"/>
          <w:b/>
          <w:kern w:val="0"/>
          <w:szCs w:val="24"/>
          <w:lang w:eastAsia="en-US"/>
        </w:rPr>
        <w:t xml:space="preserve">1, </w:t>
      </w:r>
      <w:r w:rsidR="009D72BC">
        <w:rPr>
          <w:rFonts w:eastAsia="Times New Roman" w:cs="Times New Roman"/>
          <w:b/>
          <w:kern w:val="0"/>
          <w:szCs w:val="24"/>
          <w:lang w:eastAsia="en-US"/>
        </w:rPr>
        <w:t>3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 xml:space="preserve">, </w:t>
      </w:r>
      <w:r w:rsidR="003156DC">
        <w:rPr>
          <w:rFonts w:eastAsia="Times New Roman" w:cs="Times New Roman"/>
          <w:b/>
          <w:kern w:val="0"/>
          <w:szCs w:val="24"/>
          <w:lang w:eastAsia="en-US"/>
        </w:rPr>
        <w:t>DAUGIABUČI</w:t>
      </w:r>
      <w:r w:rsidR="006D5330">
        <w:rPr>
          <w:rFonts w:eastAsia="Times New Roman" w:cs="Times New Roman"/>
          <w:b/>
          <w:kern w:val="0"/>
          <w:szCs w:val="24"/>
          <w:lang w:eastAsia="en-US"/>
        </w:rPr>
        <w:t>Ų</w:t>
      </w:r>
      <w:r w:rsidR="003156DC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A662D0">
        <w:rPr>
          <w:rFonts w:eastAsia="Times New Roman" w:cs="Times New Roman"/>
          <w:b/>
          <w:kern w:val="0"/>
          <w:szCs w:val="24"/>
          <w:lang w:eastAsia="en-US"/>
        </w:rPr>
        <w:t>NAM</w:t>
      </w:r>
      <w:r w:rsidR="006D5330">
        <w:rPr>
          <w:rFonts w:eastAsia="Times New Roman" w:cs="Times New Roman"/>
          <w:b/>
          <w:kern w:val="0"/>
          <w:szCs w:val="24"/>
          <w:lang w:eastAsia="en-US"/>
        </w:rPr>
        <w:t>Ų</w:t>
      </w:r>
      <w:r w:rsidR="00BE5699">
        <w:rPr>
          <w:rFonts w:eastAsia="Times New Roman" w:cs="Times New Roman"/>
          <w:b/>
          <w:kern w:val="0"/>
          <w:szCs w:val="24"/>
          <w:lang w:eastAsia="en-US"/>
        </w:rPr>
        <w:t xml:space="preserve"> KIEM</w:t>
      </w:r>
      <w:r w:rsidR="006D5330">
        <w:rPr>
          <w:rFonts w:eastAsia="Times New Roman" w:cs="Times New Roman"/>
          <w:b/>
          <w:kern w:val="0"/>
          <w:szCs w:val="24"/>
          <w:lang w:eastAsia="en-US"/>
        </w:rPr>
        <w:t xml:space="preserve">Ų </w:t>
      </w:r>
      <w:r w:rsidR="009D72BC">
        <w:rPr>
          <w:rFonts w:eastAsia="Times New Roman" w:cs="Times New Roman"/>
          <w:b/>
          <w:kern w:val="0"/>
          <w:szCs w:val="24"/>
          <w:lang w:eastAsia="en-US"/>
        </w:rPr>
        <w:t xml:space="preserve">PAPRASTOJO 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  <w:r w:rsidR="004467FF"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600776FD" w:rsidR="00437B23" w:rsidRPr="007417D2" w:rsidRDefault="009D72BC" w:rsidP="005D1D9A">
            <w:pPr>
              <w:pStyle w:val="Komentarotekstas"/>
              <w:snapToGrid w:val="0"/>
              <w:spacing w:after="0" w:line="240" w:lineRule="auto"/>
              <w:rPr>
                <w:rFonts w:eastAsia="Lucida Sans Unicode" w:cs="Tahoma"/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Paprastojo r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>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63130473" w:rsidR="00437B23" w:rsidRPr="007417D2" w:rsidRDefault="00A662D0" w:rsidP="005D1D9A">
            <w:pPr>
              <w:pStyle w:val="Komentarotekstas"/>
              <w:snapToGri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Kiem</w:t>
            </w:r>
            <w:r w:rsidR="00DA6598">
              <w:rPr>
                <w:rFonts w:eastAsia="Lucida Sans Unicode" w:cs="Tahoma"/>
                <w:sz w:val="24"/>
                <w:szCs w:val="24"/>
              </w:rPr>
              <w:t>ų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5D1D9A">
            <w:pPr>
              <w:snapToGri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677AB7">
            <w:pPr>
              <w:spacing w:after="0" w:line="240" w:lineRule="auto"/>
              <w:ind w:left="612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677AB7">
            <w:pPr>
              <w:spacing w:after="0" w:line="240" w:lineRule="auto"/>
              <w:ind w:left="612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47B44F8F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</w:t>
            </w:r>
            <w:r w:rsidR="00677AB7" w:rsidRPr="00677AB7">
              <w:rPr>
                <w:b/>
                <w:szCs w:val="24"/>
                <w:highlight w:val="lightGray"/>
              </w:rPr>
              <w:t>____</w:t>
            </w:r>
            <w:r w:rsidRPr="007417D2">
              <w:rPr>
                <w:b/>
                <w:szCs w:val="24"/>
              </w:rPr>
              <w:t xml:space="preserve">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677AB7">
            <w:pPr>
              <w:spacing w:after="0" w:line="240" w:lineRule="auto"/>
              <w:ind w:left="612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6A23EA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5A6D3" w14:textId="77777777" w:rsidR="0088611A" w:rsidRDefault="0088611A">
      <w:pPr>
        <w:spacing w:after="0" w:line="240" w:lineRule="auto"/>
      </w:pPr>
      <w:r>
        <w:separator/>
      </w:r>
    </w:p>
  </w:endnote>
  <w:endnote w:type="continuationSeparator" w:id="0">
    <w:p w14:paraId="43B0EE2D" w14:textId="77777777" w:rsidR="0088611A" w:rsidRDefault="0088611A">
      <w:pPr>
        <w:spacing w:after="0" w:line="240" w:lineRule="auto"/>
      </w:pPr>
      <w:r>
        <w:continuationSeparator/>
      </w:r>
    </w:p>
  </w:endnote>
  <w:endnote w:type="continuationNotice" w:id="1">
    <w:p w14:paraId="31493A46" w14:textId="77777777" w:rsidR="0088611A" w:rsidRDefault="008861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89ED" w14:textId="77777777" w:rsidR="0088611A" w:rsidRDefault="0088611A">
      <w:pPr>
        <w:spacing w:after="0" w:line="240" w:lineRule="auto"/>
      </w:pPr>
      <w:r>
        <w:separator/>
      </w:r>
    </w:p>
  </w:footnote>
  <w:footnote w:type="continuationSeparator" w:id="0">
    <w:p w14:paraId="274D2817" w14:textId="77777777" w:rsidR="0088611A" w:rsidRDefault="0088611A">
      <w:pPr>
        <w:spacing w:after="0" w:line="240" w:lineRule="auto"/>
      </w:pPr>
      <w:r>
        <w:continuationSeparator/>
      </w:r>
    </w:p>
  </w:footnote>
  <w:footnote w:type="continuationNotice" w:id="1">
    <w:p w14:paraId="03F74444" w14:textId="77777777" w:rsidR="0088611A" w:rsidRDefault="008861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5B3E"/>
    <w:rsid w:val="000463D5"/>
    <w:rsid w:val="0004755A"/>
    <w:rsid w:val="00054D3B"/>
    <w:rsid w:val="000725B4"/>
    <w:rsid w:val="00084F10"/>
    <w:rsid w:val="00092C0B"/>
    <w:rsid w:val="000B70AD"/>
    <w:rsid w:val="000C6357"/>
    <w:rsid w:val="000C6DEA"/>
    <w:rsid w:val="000D415A"/>
    <w:rsid w:val="000D638E"/>
    <w:rsid w:val="000E290C"/>
    <w:rsid w:val="00111B41"/>
    <w:rsid w:val="00121457"/>
    <w:rsid w:val="001979C6"/>
    <w:rsid w:val="001A4B7E"/>
    <w:rsid w:val="001B1499"/>
    <w:rsid w:val="001C7C78"/>
    <w:rsid w:val="001E1ABD"/>
    <w:rsid w:val="001F24EB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39E5"/>
    <w:rsid w:val="002B6F0A"/>
    <w:rsid w:val="002F469F"/>
    <w:rsid w:val="00310DF3"/>
    <w:rsid w:val="003156DC"/>
    <w:rsid w:val="003262C6"/>
    <w:rsid w:val="00326E0D"/>
    <w:rsid w:val="003278E9"/>
    <w:rsid w:val="0034374E"/>
    <w:rsid w:val="0036297F"/>
    <w:rsid w:val="003705C7"/>
    <w:rsid w:val="00377515"/>
    <w:rsid w:val="0039377D"/>
    <w:rsid w:val="00396D2C"/>
    <w:rsid w:val="003B6CD6"/>
    <w:rsid w:val="003D2EC6"/>
    <w:rsid w:val="003E3C11"/>
    <w:rsid w:val="003E4DC3"/>
    <w:rsid w:val="00400743"/>
    <w:rsid w:val="00401937"/>
    <w:rsid w:val="00407621"/>
    <w:rsid w:val="00433A00"/>
    <w:rsid w:val="00437B23"/>
    <w:rsid w:val="00444CD4"/>
    <w:rsid w:val="004467FF"/>
    <w:rsid w:val="00454CCE"/>
    <w:rsid w:val="004639E7"/>
    <w:rsid w:val="00476442"/>
    <w:rsid w:val="00482F00"/>
    <w:rsid w:val="00484D71"/>
    <w:rsid w:val="00492428"/>
    <w:rsid w:val="00497651"/>
    <w:rsid w:val="004C5BF2"/>
    <w:rsid w:val="004E20B5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D1D9A"/>
    <w:rsid w:val="005F6863"/>
    <w:rsid w:val="005F7CAE"/>
    <w:rsid w:val="00602B0C"/>
    <w:rsid w:val="00613A1D"/>
    <w:rsid w:val="00625637"/>
    <w:rsid w:val="00627AC2"/>
    <w:rsid w:val="0064451F"/>
    <w:rsid w:val="00661B8F"/>
    <w:rsid w:val="006775A6"/>
    <w:rsid w:val="00677AB7"/>
    <w:rsid w:val="00685A36"/>
    <w:rsid w:val="00695E25"/>
    <w:rsid w:val="006A23EA"/>
    <w:rsid w:val="006C62A6"/>
    <w:rsid w:val="006D5330"/>
    <w:rsid w:val="006E1334"/>
    <w:rsid w:val="006E6D86"/>
    <w:rsid w:val="0072531C"/>
    <w:rsid w:val="00725DD1"/>
    <w:rsid w:val="00726E35"/>
    <w:rsid w:val="0074005F"/>
    <w:rsid w:val="007417D2"/>
    <w:rsid w:val="00743DD3"/>
    <w:rsid w:val="00751B62"/>
    <w:rsid w:val="00776BDC"/>
    <w:rsid w:val="0078276D"/>
    <w:rsid w:val="007847A8"/>
    <w:rsid w:val="007C2D38"/>
    <w:rsid w:val="007D109D"/>
    <w:rsid w:val="007D39ED"/>
    <w:rsid w:val="007E27C2"/>
    <w:rsid w:val="00801FBA"/>
    <w:rsid w:val="00803550"/>
    <w:rsid w:val="00844F62"/>
    <w:rsid w:val="00850582"/>
    <w:rsid w:val="00853E7A"/>
    <w:rsid w:val="00861A11"/>
    <w:rsid w:val="0088041A"/>
    <w:rsid w:val="00880EDE"/>
    <w:rsid w:val="008844F1"/>
    <w:rsid w:val="0088611A"/>
    <w:rsid w:val="00897A50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538B"/>
    <w:rsid w:val="00994EEC"/>
    <w:rsid w:val="009A2FA4"/>
    <w:rsid w:val="009B358E"/>
    <w:rsid w:val="009D5E1A"/>
    <w:rsid w:val="009D72BC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662D0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E5699"/>
    <w:rsid w:val="00BF21E9"/>
    <w:rsid w:val="00C105FF"/>
    <w:rsid w:val="00C30F06"/>
    <w:rsid w:val="00C41562"/>
    <w:rsid w:val="00C4664F"/>
    <w:rsid w:val="00C624C9"/>
    <w:rsid w:val="00C81347"/>
    <w:rsid w:val="00C84B2F"/>
    <w:rsid w:val="00C84C75"/>
    <w:rsid w:val="00CA2B6A"/>
    <w:rsid w:val="00CD53C1"/>
    <w:rsid w:val="00D036F7"/>
    <w:rsid w:val="00D0768A"/>
    <w:rsid w:val="00D11D8F"/>
    <w:rsid w:val="00D138A8"/>
    <w:rsid w:val="00D23F19"/>
    <w:rsid w:val="00D3162A"/>
    <w:rsid w:val="00D353AB"/>
    <w:rsid w:val="00D404BA"/>
    <w:rsid w:val="00D44747"/>
    <w:rsid w:val="00D761C7"/>
    <w:rsid w:val="00D95CB5"/>
    <w:rsid w:val="00DA07F2"/>
    <w:rsid w:val="00DA36DA"/>
    <w:rsid w:val="00DA6598"/>
    <w:rsid w:val="00DB23DF"/>
    <w:rsid w:val="00DB55DC"/>
    <w:rsid w:val="00DC031D"/>
    <w:rsid w:val="00DC70C7"/>
    <w:rsid w:val="00DD548E"/>
    <w:rsid w:val="00DE1931"/>
    <w:rsid w:val="00E002C7"/>
    <w:rsid w:val="00E07ED6"/>
    <w:rsid w:val="00E25C3D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4172E"/>
    <w:rsid w:val="00F54A44"/>
    <w:rsid w:val="00F632D9"/>
    <w:rsid w:val="00F63D62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228</Characters>
  <Application>Microsoft Office Word</Application>
  <DocSecurity>4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Simona Adomaitienė</cp:lastModifiedBy>
  <cp:revision>2</cp:revision>
  <cp:lastPrinted>2016-08-11T13:01:00Z</cp:lastPrinted>
  <dcterms:created xsi:type="dcterms:W3CDTF">2025-05-20T05:49:00Z</dcterms:created>
  <dcterms:modified xsi:type="dcterms:W3CDTF">2025-05-20T05:49:00Z</dcterms:modified>
</cp:coreProperties>
</file>